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5E5A7" w14:textId="3635C669" w:rsidR="00660142" w:rsidRPr="00336F7F" w:rsidRDefault="00336F7F">
      <w:pPr>
        <w:spacing w:line="26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Gene Eastwood</w:t>
      </w:r>
      <w:r w:rsidR="00F9022A"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481926" w14:textId="77777777" w:rsidR="00660142" w:rsidRPr="00336F7F" w:rsidRDefault="00F9022A">
      <w:pPr>
        <w:spacing w:before="7" w:line="220" w:lineRule="exact"/>
        <w:ind w:left="220" w:right="6615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503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We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121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m </w:t>
      </w:r>
      <w:r w:rsidRPr="00336F7F">
        <w:rPr>
          <w:rFonts w:asciiTheme="minorHAnsi" w:hAnsiTheme="minorHAnsi" w:cstheme="minorHAnsi"/>
          <w:sz w:val="22"/>
          <w:szCs w:val="22"/>
        </w:rPr>
        <w:t>41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z w:val="22"/>
          <w:szCs w:val="22"/>
        </w:rPr>
        <w:t>27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 </w:t>
      </w:r>
    </w:p>
    <w:p w14:paraId="6CF9ACB4" w14:textId="54120550" w:rsidR="00660142" w:rsidRPr="00336F7F" w:rsidRDefault="00336F7F">
      <w:pPr>
        <w:spacing w:line="22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color w:val="000000"/>
          <w:sz w:val="22"/>
          <w:szCs w:val="22"/>
        </w:rPr>
        <w:t>gene@gmail.com</w:t>
      </w:r>
      <w:r w:rsidR="00F9022A" w:rsidRPr="00336F7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416376CB" w14:textId="77777777" w:rsidR="00660142" w:rsidRPr="00336F7F" w:rsidRDefault="00660142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38E9757" w14:textId="5262A534" w:rsidR="00660142" w:rsidRPr="00336F7F" w:rsidRDefault="00F9022A" w:rsidP="00336F7F">
      <w:pPr>
        <w:tabs>
          <w:tab w:val="left" w:pos="9660"/>
        </w:tabs>
        <w:ind w:left="65" w:right="65"/>
        <w:jc w:val="center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  <w:u w:val="single" w:color="000000"/>
        </w:rPr>
        <w:t xml:space="preserve"> </w:t>
      </w:r>
    </w:p>
    <w:p w14:paraId="0050B4B5" w14:textId="77777777" w:rsidR="00660142" w:rsidRPr="00336F7F" w:rsidRDefault="00F9022A">
      <w:pPr>
        <w:spacing w:before="5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b/>
          <w:sz w:val="22"/>
          <w:szCs w:val="22"/>
        </w:rPr>
        <w:t>a</w:t>
      </w:r>
      <w:r w:rsidRPr="00336F7F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In</w:t>
      </w:r>
      <w:r w:rsidRPr="00336F7F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b/>
          <w:sz w:val="22"/>
          <w:szCs w:val="22"/>
        </w:rPr>
        <w:t>t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33313DE6" w14:textId="77777777" w:rsidR="00660142" w:rsidRPr="00336F7F" w:rsidRDefault="00F9022A">
      <w:pPr>
        <w:spacing w:line="22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g </w:t>
      </w:r>
    </w:p>
    <w:p w14:paraId="0320789A" w14:textId="77777777" w:rsidR="00660142" w:rsidRPr="00336F7F" w:rsidRDefault="00F9022A">
      <w:pPr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BF57DB" w14:textId="77777777" w:rsidR="00660142" w:rsidRPr="00336F7F" w:rsidRDefault="00F9022A">
      <w:pPr>
        <w:spacing w:before="5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b/>
          <w:sz w:val="22"/>
          <w:szCs w:val="22"/>
        </w:rPr>
        <w:t>E</w:t>
      </w:r>
      <w:r w:rsidRPr="00336F7F">
        <w:rPr>
          <w:rFonts w:asciiTheme="minorHAnsi" w:hAnsiTheme="minorHAnsi" w:cstheme="minorHAnsi"/>
          <w:b/>
          <w:spacing w:val="-5"/>
          <w:sz w:val="22"/>
          <w:szCs w:val="22"/>
        </w:rPr>
        <w:t>x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erie</w:t>
      </w:r>
      <w:r w:rsidRPr="00336F7F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ce</w:t>
      </w:r>
      <w:r w:rsidRPr="00336F7F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3A9A30F9" w14:textId="77777777" w:rsidR="00660142" w:rsidRPr="00336F7F" w:rsidRDefault="00F9022A">
      <w:pPr>
        <w:spacing w:line="22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08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Ass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t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a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5584B7" w14:textId="77777777" w:rsidR="00660142" w:rsidRPr="00336F7F" w:rsidRDefault="00F9022A">
      <w:pPr>
        <w:ind w:left="238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3D14C88" w14:textId="77777777" w:rsidR="00660142" w:rsidRPr="00336F7F" w:rsidRDefault="00F9022A">
      <w:pPr>
        <w:ind w:left="238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am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(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NSF</w:t>
      </w:r>
      <w:r w:rsidRPr="00336F7F">
        <w:rPr>
          <w:rFonts w:asciiTheme="minorHAnsi" w:hAnsiTheme="minorHAnsi" w:cstheme="minorHAnsi"/>
          <w:sz w:val="22"/>
          <w:szCs w:val="22"/>
        </w:rPr>
        <w:t>)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</w:p>
    <w:p w14:paraId="5F71AE08" w14:textId="77777777" w:rsidR="00660142" w:rsidRPr="00336F7F" w:rsidRDefault="00F9022A">
      <w:pPr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07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336F7F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a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up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2E64B1" w14:textId="77777777" w:rsidR="00660142" w:rsidRPr="00336F7F" w:rsidRDefault="00F9022A">
      <w:pPr>
        <w:spacing w:line="220" w:lineRule="exact"/>
        <w:ind w:left="238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jec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D9907A" w14:textId="77777777" w:rsidR="00660142" w:rsidRPr="00336F7F" w:rsidRDefault="00F9022A">
      <w:pPr>
        <w:ind w:left="2380" w:right="1805" w:hanging="216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09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336F7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tm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El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&amp;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6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A88584F" w14:textId="77777777" w:rsidR="00660142" w:rsidRPr="00336F7F" w:rsidRDefault="00F9022A">
      <w:pPr>
        <w:ind w:left="238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jec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&amp;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</w:p>
    <w:p w14:paraId="0BB0AD30" w14:textId="77777777" w:rsidR="00660142" w:rsidRPr="00336F7F" w:rsidRDefault="00F9022A">
      <w:pPr>
        <w:ind w:left="2380" w:right="1051" w:hanging="216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06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336F7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Ass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ia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&amp;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3F0BFCA" w14:textId="77777777" w:rsidR="00660142" w:rsidRPr="00336F7F" w:rsidRDefault="00F9022A">
      <w:pPr>
        <w:ind w:left="238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jec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FA6873" w14:textId="77777777" w:rsidR="00660142" w:rsidRPr="00336F7F" w:rsidRDefault="00F9022A">
      <w:pPr>
        <w:ind w:left="238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al. </w:t>
      </w:r>
    </w:p>
    <w:p w14:paraId="4285C2DE" w14:textId="77777777" w:rsidR="00660142" w:rsidRPr="00336F7F" w:rsidRDefault="00F9022A">
      <w:pPr>
        <w:ind w:left="238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91963E" w14:textId="77777777" w:rsidR="00660142" w:rsidRPr="00336F7F" w:rsidRDefault="00F9022A">
      <w:pPr>
        <w:spacing w:before="5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Aw</w:t>
      </w:r>
      <w:r w:rsidRPr="00336F7F">
        <w:rPr>
          <w:rFonts w:asciiTheme="minorHAnsi" w:hAnsiTheme="minorHAnsi" w:cstheme="minorHAnsi"/>
          <w:b/>
          <w:sz w:val="22"/>
          <w:szCs w:val="22"/>
        </w:rPr>
        <w:t>a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ds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b/>
          <w:sz w:val="22"/>
          <w:szCs w:val="22"/>
        </w:rPr>
        <w:t>a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nd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b/>
          <w:spacing w:val="-6"/>
          <w:sz w:val="22"/>
          <w:szCs w:val="22"/>
        </w:rPr>
        <w:t>C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336F7F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b/>
          <w:sz w:val="22"/>
          <w:szCs w:val="22"/>
        </w:rPr>
        <w:t>f</w:t>
      </w:r>
      <w:r w:rsidRPr="00336F7F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36F7F">
        <w:rPr>
          <w:rFonts w:asciiTheme="minorHAnsi" w:hAnsiTheme="minorHAnsi" w:cstheme="minorHAnsi"/>
          <w:b/>
          <w:sz w:val="22"/>
          <w:szCs w:val="22"/>
        </w:rPr>
        <w:t>at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0C3D88F7" w14:textId="77777777" w:rsidR="00660142" w:rsidRPr="00336F7F" w:rsidRDefault="00F9022A">
      <w:pPr>
        <w:spacing w:line="22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i/>
          <w:sz w:val="22"/>
          <w:szCs w:val="22"/>
        </w:rPr>
        <w:t>Sp</w:t>
      </w:r>
      <w:r w:rsidRPr="00336F7F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336F7F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36F7F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336F7F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336F7F">
        <w:rPr>
          <w:rFonts w:asciiTheme="minorHAnsi" w:hAnsiTheme="minorHAnsi" w:cstheme="minorHAnsi"/>
          <w:i/>
          <w:sz w:val="22"/>
          <w:szCs w:val="22"/>
        </w:rPr>
        <w:t>og</w:t>
      </w:r>
      <w:r w:rsidRPr="00336F7F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36F7F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i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i/>
          <w:sz w:val="22"/>
          <w:szCs w:val="22"/>
        </w:rPr>
        <w:t>o</w:t>
      </w:r>
      <w:r w:rsidRPr="00336F7F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 xml:space="preserve"> A</w:t>
      </w:r>
      <w:r w:rsidRPr="00336F7F">
        <w:rPr>
          <w:rFonts w:asciiTheme="minorHAnsi" w:hAnsiTheme="minorHAnsi" w:cstheme="minorHAnsi"/>
          <w:i/>
          <w:spacing w:val="-10"/>
          <w:sz w:val="22"/>
          <w:szCs w:val="22"/>
        </w:rPr>
        <w:t>w</w:t>
      </w:r>
      <w:r w:rsidRPr="00336F7F">
        <w:rPr>
          <w:rFonts w:asciiTheme="minorHAnsi" w:hAnsiTheme="minorHAnsi" w:cstheme="minorHAnsi"/>
          <w:i/>
          <w:sz w:val="22"/>
          <w:szCs w:val="22"/>
        </w:rPr>
        <w:t>a</w:t>
      </w:r>
      <w:r w:rsidRPr="00336F7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36F7F">
        <w:rPr>
          <w:rFonts w:asciiTheme="minorHAnsi" w:hAnsiTheme="minorHAnsi" w:cstheme="minorHAnsi"/>
          <w:i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BC274D" w14:textId="77777777" w:rsidR="00660142" w:rsidRPr="00336F7F" w:rsidRDefault="00F9022A">
      <w:pPr>
        <w:spacing w:line="22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i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336F7F">
        <w:rPr>
          <w:rFonts w:asciiTheme="minorHAnsi" w:hAnsiTheme="minorHAnsi" w:cstheme="minorHAnsi"/>
          <w:i/>
          <w:spacing w:val="-5"/>
          <w:sz w:val="22"/>
          <w:szCs w:val="22"/>
        </w:rPr>
        <w:t>M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i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i/>
          <w:sz w:val="22"/>
          <w:szCs w:val="22"/>
        </w:rPr>
        <w:t>o</w:t>
      </w:r>
      <w:r w:rsidRPr="00336F7F">
        <w:rPr>
          <w:rFonts w:asciiTheme="minorHAnsi" w:hAnsiTheme="minorHAnsi" w:cstheme="minorHAnsi"/>
          <w:i/>
          <w:spacing w:val="-10"/>
          <w:sz w:val="22"/>
          <w:szCs w:val="22"/>
        </w:rPr>
        <w:t>w</w:t>
      </w:r>
      <w:r w:rsidRPr="00336F7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i/>
          <w:sz w:val="22"/>
          <w:szCs w:val="22"/>
        </w:rPr>
        <w:t>h</w:t>
      </w:r>
      <w:r w:rsidRPr="00336F7F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i/>
          <w:sz w:val="22"/>
          <w:szCs w:val="22"/>
        </w:rPr>
        <w:t>p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 xml:space="preserve"> A</w:t>
      </w:r>
      <w:r w:rsidRPr="00336F7F">
        <w:rPr>
          <w:rFonts w:asciiTheme="minorHAnsi" w:hAnsiTheme="minorHAnsi" w:cstheme="minorHAnsi"/>
          <w:i/>
          <w:spacing w:val="-10"/>
          <w:sz w:val="22"/>
          <w:szCs w:val="22"/>
        </w:rPr>
        <w:t>w</w:t>
      </w:r>
      <w:r w:rsidRPr="00336F7F">
        <w:rPr>
          <w:rFonts w:asciiTheme="minorHAnsi" w:hAnsiTheme="minorHAnsi" w:cstheme="minorHAnsi"/>
          <w:i/>
          <w:sz w:val="22"/>
          <w:szCs w:val="22"/>
        </w:rPr>
        <w:t>a</w:t>
      </w:r>
      <w:r w:rsidRPr="00336F7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36F7F">
        <w:rPr>
          <w:rFonts w:asciiTheme="minorHAnsi" w:hAnsiTheme="minorHAnsi" w:cstheme="minorHAnsi"/>
          <w:i/>
          <w:sz w:val="22"/>
          <w:szCs w:val="22"/>
        </w:rPr>
        <w:t>d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3C77F5" w14:textId="77777777" w:rsidR="00660142" w:rsidRPr="00336F7F" w:rsidRDefault="00F9022A">
      <w:pPr>
        <w:ind w:left="220" w:right="665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>Be</w:t>
      </w:r>
      <w:r w:rsidRPr="00336F7F">
        <w:rPr>
          <w:rFonts w:asciiTheme="minorHAnsi" w:hAnsiTheme="minorHAnsi" w:cstheme="minorHAnsi"/>
          <w:i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36F7F">
        <w:rPr>
          <w:rFonts w:asciiTheme="minorHAnsi" w:hAnsiTheme="minorHAnsi" w:cstheme="minorHAnsi"/>
          <w:i/>
          <w:sz w:val="22"/>
          <w:szCs w:val="22"/>
        </w:rPr>
        <w:t>a</w:t>
      </w:r>
      <w:r w:rsidRPr="00336F7F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i/>
          <w:spacing w:val="-2"/>
          <w:sz w:val="22"/>
          <w:szCs w:val="22"/>
        </w:rPr>
        <w:t xml:space="preserve">r </w:t>
      </w:r>
      <w:r w:rsidRPr="00336F7F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i/>
          <w:spacing w:val="-10"/>
          <w:sz w:val="22"/>
          <w:szCs w:val="22"/>
        </w:rPr>
        <w:t>w</w:t>
      </w:r>
      <w:r w:rsidRPr="00336F7F">
        <w:rPr>
          <w:rFonts w:asciiTheme="minorHAnsi" w:hAnsiTheme="minorHAnsi" w:cstheme="minorHAnsi"/>
          <w:i/>
          <w:sz w:val="22"/>
          <w:szCs w:val="22"/>
        </w:rPr>
        <w:t>a</w:t>
      </w:r>
      <w:r w:rsidRPr="00336F7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36F7F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z w:val="22"/>
          <w:szCs w:val="22"/>
        </w:rPr>
        <w:t xml:space="preserve"> 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et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pp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A.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D2DAAF" w14:textId="77777777" w:rsidR="00660142" w:rsidRPr="00336F7F" w:rsidRDefault="00F9022A">
      <w:pPr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61C1588" w14:textId="77777777" w:rsidR="00660142" w:rsidRPr="00336F7F" w:rsidRDefault="00F9022A">
      <w:pPr>
        <w:spacing w:before="5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b/>
          <w:sz w:val="22"/>
          <w:szCs w:val="22"/>
        </w:rPr>
        <w:t>E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b/>
          <w:spacing w:val="-7"/>
          <w:sz w:val="22"/>
          <w:szCs w:val="22"/>
        </w:rPr>
        <w:t>u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36F7F">
        <w:rPr>
          <w:rFonts w:asciiTheme="minorHAnsi" w:hAnsiTheme="minorHAnsi" w:cstheme="minorHAnsi"/>
          <w:b/>
          <w:sz w:val="22"/>
          <w:szCs w:val="22"/>
        </w:rPr>
        <w:t>at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0E72F7D2" w14:textId="77777777" w:rsidR="00660142" w:rsidRPr="00336F7F" w:rsidRDefault="00F9022A">
      <w:pPr>
        <w:spacing w:line="22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01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–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ud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t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 </w:t>
      </w:r>
    </w:p>
    <w:p w14:paraId="6B99FEF7" w14:textId="77777777" w:rsidR="00660142" w:rsidRPr="00336F7F" w:rsidRDefault="00F9022A">
      <w:pPr>
        <w:ind w:left="238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ia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GPA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: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>92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0 </w:t>
      </w:r>
    </w:p>
    <w:p w14:paraId="0DD7351B" w14:textId="77777777" w:rsidR="00660142" w:rsidRPr="00336F7F" w:rsidRDefault="00F9022A">
      <w:pPr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09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336F7F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ud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t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 </w:t>
      </w:r>
    </w:p>
    <w:p w14:paraId="141D0B87" w14:textId="77777777" w:rsidR="00660142" w:rsidRPr="00336F7F" w:rsidRDefault="00F9022A">
      <w:pPr>
        <w:ind w:left="238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6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GPA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: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>6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4FEECB" w14:textId="77777777" w:rsidR="00660142" w:rsidRPr="00336F7F" w:rsidRDefault="00F9022A">
      <w:pPr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09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336F7F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ud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t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88B6CA" w14:textId="77777777" w:rsidR="00660142" w:rsidRPr="00336F7F" w:rsidRDefault="00F9022A">
      <w:pPr>
        <w:ind w:left="22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&amp;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GPA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: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 </w:t>
      </w:r>
    </w:p>
    <w:p w14:paraId="79D94370" w14:textId="77777777" w:rsidR="00660142" w:rsidRPr="00336F7F" w:rsidRDefault="00F9022A">
      <w:pPr>
        <w:spacing w:before="6" w:line="220" w:lineRule="exact"/>
        <w:ind w:left="2380" w:right="2172" w:hanging="216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09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6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6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336F7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S.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du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s,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ji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GPA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: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>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</w:p>
    <w:p w14:paraId="1EFD1AA6" w14:textId="77777777" w:rsidR="00660142" w:rsidRPr="00336F7F" w:rsidRDefault="00F9022A">
      <w:pPr>
        <w:spacing w:before="1" w:line="220" w:lineRule="exact"/>
        <w:ind w:left="2380" w:right="1397" w:hanging="2160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09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6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336F7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tm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Ch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GPA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: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>8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</w:p>
    <w:p w14:paraId="6EF408A0" w14:textId="77777777" w:rsidR="00660142" w:rsidRPr="00336F7F" w:rsidRDefault="00F9022A">
      <w:pPr>
        <w:spacing w:line="220" w:lineRule="exact"/>
        <w:ind w:left="220" w:right="949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2FBD66A" w14:textId="77777777" w:rsidR="00660142" w:rsidRPr="00336F7F" w:rsidRDefault="00F9022A">
      <w:pPr>
        <w:spacing w:before="5"/>
        <w:ind w:left="220" w:right="8078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b/>
          <w:sz w:val="22"/>
          <w:szCs w:val="22"/>
        </w:rPr>
        <w:t>T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hn</w:t>
      </w:r>
      <w:r w:rsidRPr="00336F7F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36F7F">
        <w:rPr>
          <w:rFonts w:asciiTheme="minorHAnsi" w:hAnsiTheme="minorHAnsi" w:cstheme="minorHAnsi"/>
          <w:b/>
          <w:sz w:val="22"/>
          <w:szCs w:val="22"/>
        </w:rPr>
        <w:t>a</w:t>
      </w:r>
      <w:r w:rsidRPr="00336F7F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b/>
          <w:spacing w:val="-7"/>
          <w:sz w:val="22"/>
          <w:szCs w:val="22"/>
        </w:rPr>
        <w:t>S</w:t>
      </w:r>
      <w:r w:rsidRPr="00336F7F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336F7F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ll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325D76C0" w14:textId="77777777" w:rsidR="00660142" w:rsidRPr="00336F7F" w:rsidRDefault="00F9022A">
      <w:pPr>
        <w:spacing w:line="220" w:lineRule="exact"/>
        <w:ind w:left="220" w:right="3171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gr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: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+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+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sca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we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il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La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6A18036" w14:textId="77777777" w:rsidR="00660142" w:rsidRPr="00336F7F" w:rsidRDefault="00F9022A">
      <w:pPr>
        <w:ind w:left="220" w:right="2986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: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336F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Wi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T/</w:t>
      </w:r>
      <w:r w:rsidRPr="00336F7F">
        <w:rPr>
          <w:rFonts w:asciiTheme="minorHAnsi" w:hAnsiTheme="minorHAnsi" w:cstheme="minorHAnsi"/>
          <w:sz w:val="22"/>
          <w:szCs w:val="22"/>
        </w:rPr>
        <w:t>98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5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>x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MS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DOS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lt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a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: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     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36F7F">
        <w:rPr>
          <w:rFonts w:asciiTheme="minorHAnsi" w:hAnsiTheme="minorHAnsi" w:cstheme="minorHAnsi"/>
          <w:sz w:val="22"/>
          <w:szCs w:val="22"/>
        </w:rPr>
        <w:t>-1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336F7F">
        <w:rPr>
          <w:rFonts w:asciiTheme="minorHAnsi" w:hAnsiTheme="minorHAnsi" w:cstheme="minorHAnsi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>263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C07700" w14:textId="77777777" w:rsidR="00660142" w:rsidRPr="00336F7F" w:rsidRDefault="00F9022A">
      <w:pPr>
        <w:spacing w:before="4"/>
        <w:ind w:left="220" w:right="949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EA21D9B" w14:textId="77777777" w:rsidR="00660142" w:rsidRPr="00336F7F" w:rsidRDefault="00F9022A">
      <w:pPr>
        <w:ind w:left="220" w:right="8376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36F7F">
        <w:rPr>
          <w:rFonts w:asciiTheme="minorHAnsi" w:hAnsiTheme="minorHAnsi" w:cstheme="minorHAnsi"/>
          <w:b/>
          <w:spacing w:val="-7"/>
          <w:sz w:val="22"/>
          <w:szCs w:val="22"/>
        </w:rPr>
        <w:t>u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lic</w:t>
      </w:r>
      <w:r w:rsidRPr="00336F7F">
        <w:rPr>
          <w:rFonts w:asciiTheme="minorHAnsi" w:hAnsiTheme="minorHAnsi" w:cstheme="minorHAnsi"/>
          <w:b/>
          <w:sz w:val="22"/>
          <w:szCs w:val="22"/>
        </w:rPr>
        <w:t>at</w:t>
      </w:r>
      <w:r w:rsidRPr="00336F7F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b/>
          <w:spacing w:val="-2"/>
          <w:sz w:val="22"/>
          <w:szCs w:val="22"/>
        </w:rPr>
        <w:t>ns</w:t>
      </w:r>
      <w:r w:rsidRPr="00336F7F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6C569EA5" w14:textId="77777777" w:rsidR="00660142" w:rsidRPr="00336F7F" w:rsidRDefault="00F9022A">
      <w:pPr>
        <w:spacing w:before="1" w:line="220" w:lineRule="exact"/>
        <w:ind w:left="220" w:right="855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 xml:space="preserve">u 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d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 xml:space="preserve">hn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g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g </w:t>
      </w:r>
      <w:r w:rsidRPr="00336F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1"/>
          <w:w w:val="101"/>
          <w:sz w:val="22"/>
          <w:szCs w:val="22"/>
        </w:rPr>
        <w:t>mitt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rna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&amp;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Exp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21109E4" w14:textId="77777777" w:rsidR="00660142" w:rsidRPr="00336F7F" w:rsidRDefault="00F9022A">
      <w:pPr>
        <w:spacing w:line="220" w:lineRule="exact"/>
        <w:ind w:left="220" w:right="949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B543AC" w14:textId="77777777" w:rsidR="00660142" w:rsidRPr="00336F7F" w:rsidRDefault="00F9022A">
      <w:pPr>
        <w:ind w:left="220" w:right="854"/>
        <w:jc w:val="both"/>
        <w:rPr>
          <w:rFonts w:asciiTheme="minorHAnsi" w:hAnsiTheme="minorHAnsi" w:cstheme="minorHAnsi"/>
          <w:sz w:val="22"/>
          <w:szCs w:val="22"/>
        </w:rPr>
        <w:sectPr w:rsidR="00660142" w:rsidRPr="00336F7F">
          <w:footerReference w:type="default" r:id="rId7"/>
          <w:pgSz w:w="12240" w:h="15840"/>
          <w:pgMar w:top="1380" w:right="860" w:bottom="280" w:left="1580" w:header="0" w:footer="1456" w:gutter="0"/>
          <w:cols w:space="720"/>
        </w:sectPr>
      </w:pPr>
      <w:r w:rsidRPr="00336F7F">
        <w:rPr>
          <w:rFonts w:asciiTheme="minorHAnsi" w:hAnsiTheme="minorHAnsi" w:cstheme="minorHAnsi"/>
          <w:sz w:val="22"/>
          <w:szCs w:val="22"/>
        </w:rPr>
        <w:lastRenderedPageBreak/>
        <w:t>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 xml:space="preserve">u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bo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t,</w:t>
      </w:r>
      <w:r w:rsidRPr="00336F7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nd</w:t>
      </w:r>
      <w:r w:rsidRPr="00336F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92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2-3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ece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pp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147-1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336F7F">
        <w:rPr>
          <w:rFonts w:asciiTheme="minorHAnsi" w:hAnsiTheme="minorHAnsi" w:cstheme="minorHAnsi"/>
          <w:sz w:val="22"/>
          <w:szCs w:val="22"/>
        </w:rPr>
        <w:t>5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F20124" w14:textId="77777777" w:rsidR="00660142" w:rsidRPr="00336F7F" w:rsidRDefault="00F9022A">
      <w:pPr>
        <w:spacing w:before="71"/>
        <w:ind w:left="100" w:right="808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lastRenderedPageBreak/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hn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406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41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228C09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62F375" w14:textId="77777777" w:rsidR="00660142" w:rsidRPr="00336F7F" w:rsidRDefault="00F9022A">
      <w:pPr>
        <w:ind w:left="100" w:right="174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In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a 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&amp;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20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22C691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287435" w14:textId="77777777" w:rsidR="00660142" w:rsidRPr="00336F7F" w:rsidRDefault="00F9022A">
      <w:pPr>
        <w:spacing w:before="6" w:line="220" w:lineRule="exact"/>
        <w:ind w:left="100" w:right="175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5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336F7F">
        <w:rPr>
          <w:rFonts w:asciiTheme="minorHAnsi" w:hAnsiTheme="minorHAnsi" w:cstheme="minorHAnsi"/>
          <w:sz w:val="22"/>
          <w:szCs w:val="22"/>
        </w:rPr>
        <w:t xml:space="preserve">u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 xml:space="preserve">d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 xml:space="preserve"> In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a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1-3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BFECC53" w14:textId="77777777" w:rsidR="00660142" w:rsidRPr="00336F7F" w:rsidRDefault="00F9022A">
      <w:pPr>
        <w:spacing w:line="220" w:lineRule="exact"/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F17967" w14:textId="77777777" w:rsidR="00660142" w:rsidRPr="00336F7F" w:rsidRDefault="00F9022A">
      <w:pPr>
        <w:ind w:left="100" w:right="115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6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 xml:space="preserve">u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d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g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In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E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pu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336F7F">
        <w:rPr>
          <w:rFonts w:asciiTheme="minorHAnsi" w:hAnsiTheme="minorHAnsi" w:cstheme="minorHAnsi"/>
          <w:sz w:val="22"/>
          <w:szCs w:val="22"/>
        </w:rPr>
        <w:t>2--7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CB1173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6948FD" w14:textId="77777777" w:rsidR="00660142" w:rsidRPr="00336F7F" w:rsidRDefault="00F9022A">
      <w:pPr>
        <w:ind w:left="100" w:right="10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7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nd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x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ema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d </w:t>
      </w:r>
      <w:r w:rsidRPr="00336F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o </w:t>
      </w:r>
      <w:r w:rsidRPr="00336F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</w:p>
    <w:p w14:paraId="6921CE13" w14:textId="77777777" w:rsidR="00660142" w:rsidRPr="00336F7F" w:rsidRDefault="00F9022A">
      <w:pPr>
        <w:ind w:left="100" w:right="169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336F7F">
        <w:rPr>
          <w:rFonts w:asciiTheme="minorHAnsi" w:hAnsiTheme="minorHAnsi" w:cstheme="minorHAnsi"/>
          <w:spacing w:val="-9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l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ou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l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oo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li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5-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z w:val="22"/>
          <w:szCs w:val="22"/>
        </w:rPr>
        <w:t>02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EBA9A2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D799EB" w14:textId="77777777" w:rsidR="00660142" w:rsidRPr="00336F7F" w:rsidRDefault="00F9022A">
      <w:pPr>
        <w:ind w:left="100" w:right="175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g </w:t>
      </w:r>
      <w:r w:rsidRPr="00336F7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 xml:space="preserve">f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z w:val="22"/>
          <w:szCs w:val="22"/>
        </w:rPr>
        <w:t>-209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z w:val="22"/>
          <w:szCs w:val="22"/>
        </w:rPr>
        <w:t>1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38C60F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12E054" w14:textId="77777777" w:rsidR="00660142" w:rsidRPr="00336F7F" w:rsidRDefault="00F9022A">
      <w:pPr>
        <w:spacing w:before="6" w:line="220" w:lineRule="exact"/>
        <w:ind w:left="100" w:right="174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i.</w:t>
      </w:r>
      <w:r w:rsidRPr="00336F7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x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m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6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71--7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z w:val="22"/>
          <w:szCs w:val="22"/>
        </w:rPr>
        <w:t>11-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200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34B6CF" w14:textId="77777777" w:rsidR="00660142" w:rsidRPr="00336F7F" w:rsidRDefault="00F9022A">
      <w:pPr>
        <w:spacing w:line="220" w:lineRule="exact"/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655D0D5" w14:textId="77777777" w:rsidR="00660142" w:rsidRPr="00336F7F" w:rsidRDefault="00F9022A">
      <w:pPr>
        <w:ind w:left="100" w:right="174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 xml:space="preserve">u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z w:val="22"/>
          <w:szCs w:val="22"/>
        </w:rPr>
        <w:t>-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x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x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r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n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f 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ia</w:t>
      </w:r>
      <w:r w:rsidRPr="00336F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pp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z w:val="22"/>
          <w:szCs w:val="22"/>
        </w:rPr>
        <w:t>42--4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z w:val="22"/>
          <w:szCs w:val="22"/>
        </w:rPr>
        <w:t>7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z w:val="22"/>
          <w:szCs w:val="22"/>
        </w:rPr>
        <w:t>20-2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36F7F">
        <w:rPr>
          <w:rFonts w:asciiTheme="minorHAnsi" w:hAnsiTheme="minorHAnsi" w:cstheme="minorHAnsi"/>
          <w:sz w:val="22"/>
          <w:szCs w:val="22"/>
        </w:rPr>
        <w:t>00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39469B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56903C" w14:textId="77777777" w:rsidR="00660142" w:rsidRPr="00336F7F" w:rsidRDefault="00F9022A">
      <w:pPr>
        <w:ind w:left="100" w:right="174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11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u-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Lee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q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E8253D" w14:textId="77777777" w:rsidR="00660142" w:rsidRPr="00336F7F" w:rsidRDefault="00F9022A">
      <w:pPr>
        <w:ind w:left="100" w:right="17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qu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urn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4E96E06" w14:textId="77777777" w:rsidR="00660142" w:rsidRPr="00336F7F" w:rsidRDefault="00F9022A">
      <w:pPr>
        <w:ind w:left="100" w:right="5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146--15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: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336F7F">
        <w:rPr>
          <w:rFonts w:asciiTheme="minorHAnsi" w:hAnsiTheme="minorHAnsi" w:cstheme="minorHAnsi"/>
          <w:sz w:val="22"/>
          <w:szCs w:val="22"/>
        </w:rPr>
        <w:t>IC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99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2EC65A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F7C534B" w14:textId="77777777" w:rsidR="00660142" w:rsidRPr="00336F7F" w:rsidRDefault="00F9022A">
      <w:pPr>
        <w:spacing w:before="1"/>
        <w:ind w:left="100" w:right="174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u-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Lee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q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 xml:space="preserve"> qu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t,</w:t>
      </w:r>
      <w:r w:rsidRPr="00336F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 xml:space="preserve">h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. </w:t>
      </w:r>
      <w:r w:rsidRPr="00336F7F">
        <w:rPr>
          <w:rFonts w:asciiTheme="minorHAnsi" w:hAnsiTheme="minorHAnsi" w:cstheme="minorHAnsi"/>
          <w:sz w:val="22"/>
          <w:szCs w:val="22"/>
        </w:rPr>
        <w:t>1999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9453F6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65FDFA" w14:textId="77777777" w:rsidR="00660142" w:rsidRPr="00336F7F" w:rsidRDefault="00F9022A">
      <w:pPr>
        <w:ind w:left="100" w:right="77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13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g-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Lee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i.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6F7F">
        <w:rPr>
          <w:rFonts w:asciiTheme="minorHAnsi" w:hAnsiTheme="minorHAnsi" w:cstheme="minorHAnsi"/>
          <w:sz w:val="22"/>
          <w:szCs w:val="22"/>
        </w:rPr>
        <w:t>pd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ng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du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vb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li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ia</w:t>
      </w:r>
      <w:r w:rsidRPr="00336F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nd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r w:rsidRPr="00336F7F">
        <w:rPr>
          <w:rFonts w:asciiTheme="minorHAnsi" w:hAnsiTheme="minorHAnsi" w:cstheme="minorHAnsi"/>
          <w:sz w:val="22"/>
          <w:szCs w:val="22"/>
        </w:rPr>
        <w:t xml:space="preserve"> 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E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l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m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31--3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1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36F7F">
        <w:rPr>
          <w:rFonts w:asciiTheme="minorHAnsi" w:hAnsiTheme="minorHAnsi" w:cstheme="minorHAnsi"/>
          <w:sz w:val="22"/>
          <w:szCs w:val="22"/>
        </w:rPr>
        <w:t>99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CD3217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A078720" w14:textId="77777777" w:rsidR="00660142" w:rsidRPr="00336F7F" w:rsidRDefault="00F9022A">
      <w:pPr>
        <w:ind w:left="100" w:right="12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i,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nd I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 xml:space="preserve">q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qu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m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vb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ia</w:t>
      </w:r>
      <w:r w:rsidRPr="00336F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mm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nd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4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336F7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m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z w:val="22"/>
          <w:szCs w:val="22"/>
        </w:rPr>
        <w:t>5--3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DD7D09C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6ABF6D" w14:textId="77777777" w:rsidR="00660142" w:rsidRPr="00336F7F" w:rsidRDefault="00F9022A">
      <w:pPr>
        <w:spacing w:line="220" w:lineRule="exact"/>
        <w:ind w:left="100" w:right="17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lastRenderedPageBreak/>
        <w:t>15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du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qu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alit</w:t>
      </w:r>
      <w:r w:rsidRPr="00336F7F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3E6866" w14:textId="77777777" w:rsidR="00660142" w:rsidRPr="00336F7F" w:rsidRDefault="00F9022A">
      <w:pPr>
        <w:ind w:left="100" w:right="175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 xml:space="preserve">h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6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36F7F">
        <w:rPr>
          <w:rFonts w:asciiTheme="minorHAnsi" w:hAnsiTheme="minorHAnsi" w:cstheme="minorHAnsi"/>
          <w:sz w:val="22"/>
          <w:szCs w:val="22"/>
        </w:rPr>
        <w:t>999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380CEA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542A26" w14:textId="77777777" w:rsidR="00660142" w:rsidRPr="00336F7F" w:rsidRDefault="00F9022A">
      <w:pPr>
        <w:ind w:left="100" w:right="175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16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 xml:space="preserve">n 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f In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&amp;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30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36F7F">
        <w:rPr>
          <w:rFonts w:asciiTheme="minorHAnsi" w:hAnsiTheme="minorHAnsi" w:cstheme="minorHAnsi"/>
          <w:sz w:val="22"/>
          <w:szCs w:val="22"/>
        </w:rPr>
        <w:t>--30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5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E1D608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8DCF634" w14:textId="77777777" w:rsidR="00660142" w:rsidRPr="00336F7F" w:rsidRDefault="00F9022A">
      <w:pPr>
        <w:ind w:left="100" w:right="175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17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 xml:space="preserve">n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ur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 xml:space="preserve">n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 xml:space="preserve">n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f In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&amp;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36F7F">
        <w:rPr>
          <w:rFonts w:asciiTheme="minorHAnsi" w:hAnsiTheme="minorHAnsi" w:cstheme="minorHAnsi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36F7F">
        <w:rPr>
          <w:rFonts w:asciiTheme="minorHAnsi" w:hAnsiTheme="minorHAnsi" w:cstheme="minorHAnsi"/>
          <w:sz w:val="22"/>
          <w:szCs w:val="22"/>
        </w:rPr>
        <w:t>--30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199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DE0821" w14:textId="77777777" w:rsidR="00660142" w:rsidRPr="00336F7F" w:rsidRDefault="00F9022A">
      <w:pPr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EA884B" w14:textId="77777777" w:rsidR="00660142" w:rsidRPr="00336F7F" w:rsidRDefault="00F9022A">
      <w:pPr>
        <w:spacing w:before="6" w:line="220" w:lineRule="exact"/>
        <w:ind w:left="100" w:right="138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>18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rk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du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>f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d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z w:val="22"/>
          <w:szCs w:val="22"/>
        </w:rPr>
        <w:t>urn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6F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336F7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z w:val="22"/>
          <w:szCs w:val="22"/>
        </w:rPr>
        <w:t>h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36F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z w:val="22"/>
          <w:szCs w:val="22"/>
        </w:rPr>
        <w:t xml:space="preserve">d </w:t>
      </w:r>
      <w:r w:rsidRPr="00336F7F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6F7F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, 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6F7F">
        <w:rPr>
          <w:rFonts w:asciiTheme="minorHAnsi" w:hAnsiTheme="minorHAnsi" w:cstheme="minorHAnsi"/>
          <w:sz w:val="22"/>
          <w:szCs w:val="22"/>
        </w:rPr>
        <w:t>g</w:t>
      </w:r>
      <w:r w:rsidRPr="00336F7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21-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36F7F">
        <w:rPr>
          <w:rFonts w:asciiTheme="minorHAnsi" w:hAnsiTheme="minorHAnsi" w:cstheme="minorHAnsi"/>
          <w:sz w:val="22"/>
          <w:szCs w:val="22"/>
        </w:rPr>
        <w:t>24</w:t>
      </w:r>
      <w:r w:rsidRPr="00336F7F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6F7F">
        <w:rPr>
          <w:rFonts w:asciiTheme="minorHAnsi" w:hAnsiTheme="minorHAnsi" w:cstheme="minorHAnsi"/>
          <w:sz w:val="22"/>
          <w:szCs w:val="22"/>
        </w:rPr>
        <w:t>19</w:t>
      </w:r>
      <w:r w:rsidRPr="00336F7F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36F7F">
        <w:rPr>
          <w:rFonts w:asciiTheme="minorHAnsi" w:hAnsiTheme="minorHAnsi" w:cstheme="minorHAnsi"/>
          <w:sz w:val="22"/>
          <w:szCs w:val="22"/>
        </w:rPr>
        <w:t>8</w:t>
      </w:r>
      <w:r w:rsidRPr="00336F7F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7B88D3" w14:textId="77777777" w:rsidR="00660142" w:rsidRPr="00336F7F" w:rsidRDefault="00F9022A">
      <w:pPr>
        <w:spacing w:line="220" w:lineRule="exact"/>
        <w:ind w:left="100" w:right="8819"/>
        <w:jc w:val="both"/>
        <w:rPr>
          <w:rFonts w:asciiTheme="minorHAnsi" w:hAnsiTheme="minorHAnsi" w:cstheme="minorHAnsi"/>
          <w:sz w:val="22"/>
          <w:szCs w:val="22"/>
        </w:rPr>
      </w:pPr>
      <w:r w:rsidRPr="00336F7F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660142" w:rsidRPr="00336F7F">
      <w:pgSz w:w="12240" w:h="15840"/>
      <w:pgMar w:top="1360" w:right="1540" w:bottom="280" w:left="1700" w:header="0" w:footer="14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835C8" w14:textId="77777777" w:rsidR="00F9022A" w:rsidRDefault="00F9022A">
      <w:r>
        <w:separator/>
      </w:r>
    </w:p>
  </w:endnote>
  <w:endnote w:type="continuationSeparator" w:id="0">
    <w:p w14:paraId="7BB0E427" w14:textId="77777777" w:rsidR="00F9022A" w:rsidRDefault="00F9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8E80" w14:textId="0F5FEDBC" w:rsidR="00660142" w:rsidRDefault="00336F7F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8BE7D12" wp14:editId="0240EA0F">
              <wp:simplePos x="0" y="0"/>
              <wp:positionH relativeFrom="page">
                <wp:posOffset>1130300</wp:posOffset>
              </wp:positionH>
              <wp:positionV relativeFrom="page">
                <wp:posOffset>8884920</wp:posOffset>
              </wp:positionV>
              <wp:extent cx="57150" cy="153670"/>
              <wp:effectExtent l="0" t="0" r="317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D0EB42" w14:textId="77777777" w:rsidR="00660142" w:rsidRDefault="00F9022A">
                          <w:pPr>
                            <w:spacing w:line="220" w:lineRule="exact"/>
                            <w:ind w:left="20" w:right="-30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BE7D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9pt;margin-top:699.6pt;width:4.5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" filled="f" stroked="f">
              <v:textbox inset="0,0,0,0">
                <w:txbxContent>
                  <w:p w14:paraId="7ED0EB42" w14:textId="77777777" w:rsidR="00660142" w:rsidRDefault="00F9022A">
                    <w:pPr>
                      <w:spacing w:line="220" w:lineRule="exact"/>
                      <w:ind w:left="20" w:right="-30"/>
                    </w:pPr>
                    <w: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2E24" w14:textId="77777777" w:rsidR="00F9022A" w:rsidRDefault="00F9022A">
      <w:r>
        <w:separator/>
      </w:r>
    </w:p>
  </w:footnote>
  <w:footnote w:type="continuationSeparator" w:id="0">
    <w:p w14:paraId="355985DC" w14:textId="77777777" w:rsidR="00F9022A" w:rsidRDefault="00F90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321C6"/>
    <w:multiLevelType w:val="multilevel"/>
    <w:tmpl w:val="D3340A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142"/>
    <w:rsid w:val="00336F7F"/>
    <w:rsid w:val="00660142"/>
    <w:rsid w:val="00F9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B811E"/>
  <w15:docId w15:val="{218EE55F-4761-4ADB-8F16-7513C18D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899</Words>
  <Characters>5129</Characters>
  <Application>Microsoft Office Word</Application>
  <DocSecurity>0</DocSecurity>
  <Lines>42</Lines>
  <Paragraphs>12</Paragraphs>
  <ScaleCrop>false</ScaleCrop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2021-05-27T13:19:00Z</dcterms:created>
  <dcterms:modified xsi:type="dcterms:W3CDTF">2021-05-27T13:21:00Z</dcterms:modified>
</cp:coreProperties>
</file>